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45A78" w14:textId="77777777" w:rsidR="00C65AC4" w:rsidRDefault="00C65AC4">
      <w:pPr>
        <w:spacing w:line="240" w:lineRule="exact"/>
        <w:ind w:left="3942" w:right="392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Samir Donnelly</w:t>
      </w:r>
    </w:p>
    <w:p w14:paraId="67822A07" w14:textId="0478CB1A" w:rsidR="00224DF4" w:rsidRPr="00C65AC4" w:rsidRDefault="00C65AC4">
      <w:pPr>
        <w:spacing w:line="240" w:lineRule="exact"/>
        <w:ind w:left="3942" w:right="3922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C65AC4">
        <w:rPr>
          <w:rFonts w:asciiTheme="minorHAnsi" w:eastAsia="Palatino Linotype" w:hAnsiTheme="minorHAnsi" w:cstheme="minorHAnsi"/>
          <w:position w:val="2"/>
          <w:sz w:val="22"/>
          <w:szCs w:val="22"/>
        </w:rPr>
        <w:t>123.456.7890</w:t>
      </w:r>
    </w:p>
    <w:p w14:paraId="07933C26" w14:textId="241E058F" w:rsidR="00224DF4" w:rsidRPr="00C65AC4" w:rsidRDefault="00C65AC4">
      <w:pPr>
        <w:spacing w:line="320" w:lineRule="exact"/>
        <w:ind w:left="3408" w:right="3388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hyperlink r:id="rId5">
        <w:r>
          <w:rPr>
            <w:rFonts w:asciiTheme="minorHAnsi" w:eastAsia="Palatino Linotype" w:hAnsiTheme="minorHAnsi" w:cstheme="minorHAnsi"/>
            <w:sz w:val="22"/>
            <w:szCs w:val="22"/>
          </w:rPr>
          <w:t>donnelly@gmail.com</w:t>
        </w:r>
      </w:hyperlink>
    </w:p>
    <w:p w14:paraId="5FDFF425" w14:textId="2CBC04F7" w:rsidR="00224DF4" w:rsidRPr="00C65AC4" w:rsidRDefault="00C65AC4" w:rsidP="00C65AC4">
      <w:pPr>
        <w:spacing w:before="56" w:line="300" w:lineRule="exact"/>
        <w:ind w:left="140"/>
        <w:rPr>
          <w:rFonts w:asciiTheme="minorHAnsi" w:eastAsia="Palatino Linotype" w:hAnsiTheme="minorHAnsi" w:cstheme="minorHAnsi"/>
          <w:sz w:val="22"/>
          <w:szCs w:val="22"/>
        </w:rPr>
      </w:pPr>
      <w:r w:rsidRPr="00C65AC4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C65AC4">
        <w:rPr>
          <w:rFonts w:asciiTheme="minorHAnsi" w:eastAsia="Palatino Linotype" w:hAnsiTheme="minorHAnsi" w:cstheme="minorHAnsi"/>
          <w:sz w:val="22"/>
          <w:szCs w:val="22"/>
        </w:rPr>
        <w:t>eight: 6’2</w:t>
      </w:r>
      <w:r w:rsidRPr="00C65AC4">
        <w:rPr>
          <w:rFonts w:asciiTheme="minorHAnsi" w:eastAsia="Palatino Linotype" w:hAnsiTheme="minorHAnsi" w:cstheme="minorHAnsi"/>
          <w:spacing w:val="-3"/>
          <w:sz w:val="22"/>
          <w:szCs w:val="22"/>
        </w:rPr>
        <w:t>”</w:t>
      </w:r>
      <w:r w:rsidRPr="00C65AC4">
        <w:rPr>
          <w:rFonts w:asciiTheme="minorHAnsi" w:eastAsia="Palatino Linotype" w:hAnsiTheme="minorHAnsi" w:cstheme="minorHAnsi"/>
          <w:sz w:val="22"/>
          <w:szCs w:val="22"/>
        </w:rPr>
        <w:t xml:space="preserve">             </w:t>
      </w:r>
      <w:r w:rsidRPr="00C65AC4">
        <w:rPr>
          <w:rFonts w:asciiTheme="minorHAnsi" w:eastAsia="Palatino Linotype" w:hAnsiTheme="minorHAnsi" w:cstheme="minorHAnsi"/>
          <w:spacing w:val="40"/>
          <w:sz w:val="22"/>
          <w:szCs w:val="22"/>
        </w:rPr>
        <w:t xml:space="preserve"> </w:t>
      </w:r>
      <w:r w:rsidRPr="00C65AC4">
        <w:rPr>
          <w:rFonts w:asciiTheme="minorHAnsi" w:eastAsia="Palatino Linotype" w:hAnsiTheme="minorHAnsi" w:cstheme="minorHAnsi"/>
          <w:b/>
          <w:sz w:val="22"/>
          <w:szCs w:val="22"/>
        </w:rPr>
        <w:t>W</w:t>
      </w:r>
      <w:r w:rsidRPr="00C65AC4">
        <w:rPr>
          <w:rFonts w:asciiTheme="minorHAnsi" w:eastAsia="Palatino Linotype" w:hAnsiTheme="minorHAnsi" w:cstheme="minorHAnsi"/>
          <w:sz w:val="22"/>
          <w:szCs w:val="22"/>
        </w:rPr>
        <w:t>eight: 18</w:t>
      </w:r>
      <w:r w:rsidRPr="00C65AC4">
        <w:rPr>
          <w:rFonts w:asciiTheme="minorHAnsi" w:eastAsia="Palatino Linotype" w:hAnsiTheme="minorHAnsi" w:cstheme="minorHAnsi"/>
          <w:spacing w:val="4"/>
          <w:sz w:val="22"/>
          <w:szCs w:val="22"/>
        </w:rPr>
        <w:t>5</w:t>
      </w:r>
      <w:r w:rsidRPr="00C65AC4">
        <w:rPr>
          <w:rFonts w:asciiTheme="minorHAnsi" w:eastAsia="Palatino Linotype" w:hAnsiTheme="minorHAnsi" w:cstheme="minorHAnsi"/>
          <w:sz w:val="22"/>
          <w:szCs w:val="22"/>
        </w:rPr>
        <w:t xml:space="preserve">                           </w:t>
      </w:r>
      <w:r w:rsidRPr="00C65AC4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C65AC4">
        <w:rPr>
          <w:rFonts w:asciiTheme="minorHAnsi" w:eastAsia="Palatino Linotype" w:hAnsiTheme="minorHAnsi" w:cstheme="minorHAnsi"/>
          <w:sz w:val="22"/>
          <w:szCs w:val="22"/>
        </w:rPr>
        <w:t>air: B</w:t>
      </w:r>
      <w:r w:rsidRPr="00C65AC4">
        <w:rPr>
          <w:rFonts w:asciiTheme="minorHAnsi" w:eastAsia="Palatino Linotype" w:hAnsiTheme="minorHAnsi" w:cstheme="minorHAnsi"/>
          <w:spacing w:val="-4"/>
          <w:sz w:val="22"/>
          <w:szCs w:val="22"/>
        </w:rPr>
        <w:t>r</w:t>
      </w:r>
      <w:r w:rsidRPr="00C65AC4">
        <w:rPr>
          <w:rFonts w:asciiTheme="minorHAnsi" w:eastAsia="Palatino Linotype" w:hAnsiTheme="minorHAnsi" w:cstheme="minorHAnsi"/>
          <w:sz w:val="22"/>
          <w:szCs w:val="22"/>
        </w:rPr>
        <w:t>ow</w:t>
      </w:r>
      <w:r w:rsidRPr="00C65AC4">
        <w:rPr>
          <w:rFonts w:asciiTheme="minorHAnsi" w:eastAsia="Palatino Linotype" w:hAnsiTheme="minorHAnsi" w:cstheme="minorHAnsi"/>
          <w:spacing w:val="7"/>
          <w:sz w:val="22"/>
          <w:szCs w:val="22"/>
        </w:rPr>
        <w:t>n</w:t>
      </w:r>
      <w:r w:rsidRPr="00C65AC4">
        <w:rPr>
          <w:rFonts w:asciiTheme="minorHAnsi" w:eastAsia="Palatino Linotype" w:hAnsiTheme="minorHAnsi" w:cstheme="minorHAnsi"/>
          <w:sz w:val="22"/>
          <w:szCs w:val="22"/>
        </w:rPr>
        <w:t xml:space="preserve">                 </w:t>
      </w:r>
      <w:r w:rsidRPr="00C65AC4">
        <w:rPr>
          <w:rFonts w:asciiTheme="minorHAnsi" w:eastAsia="Palatino Linotype" w:hAnsiTheme="minorHAnsi" w:cstheme="minorHAnsi"/>
          <w:spacing w:val="30"/>
          <w:sz w:val="22"/>
          <w:szCs w:val="22"/>
        </w:rPr>
        <w:t xml:space="preserve"> </w:t>
      </w:r>
      <w:r w:rsidRPr="00C65AC4">
        <w:rPr>
          <w:rFonts w:asciiTheme="minorHAnsi" w:eastAsia="Palatino Linotype" w:hAnsiTheme="minorHAnsi" w:cstheme="minorHAnsi"/>
          <w:b/>
          <w:sz w:val="22"/>
          <w:szCs w:val="22"/>
        </w:rPr>
        <w:t>E</w:t>
      </w:r>
      <w:r w:rsidRPr="00C65AC4">
        <w:rPr>
          <w:rFonts w:asciiTheme="minorHAnsi" w:eastAsia="Palatino Linotype" w:hAnsiTheme="minorHAnsi" w:cstheme="minorHAnsi"/>
          <w:sz w:val="22"/>
          <w:szCs w:val="22"/>
        </w:rPr>
        <w:t>yes: G</w:t>
      </w:r>
      <w:r w:rsidRPr="00C65AC4">
        <w:rPr>
          <w:rFonts w:asciiTheme="minorHAnsi" w:eastAsia="Palatino Linotype" w:hAnsiTheme="minorHAnsi" w:cstheme="minorHAnsi"/>
          <w:spacing w:val="-4"/>
          <w:sz w:val="22"/>
          <w:szCs w:val="22"/>
        </w:rPr>
        <w:t>r</w:t>
      </w:r>
      <w:r w:rsidRPr="00C65AC4">
        <w:rPr>
          <w:rFonts w:asciiTheme="minorHAnsi" w:eastAsia="Palatino Linotype" w:hAnsiTheme="minorHAnsi" w:cstheme="minorHAnsi"/>
          <w:sz w:val="22"/>
          <w:szCs w:val="22"/>
        </w:rPr>
        <w:t>een</w:t>
      </w:r>
    </w:p>
    <w:p w14:paraId="2DA62348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A453F3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358678" w14:textId="77777777" w:rsidR="00224DF4" w:rsidRPr="00C65AC4" w:rsidRDefault="00224DF4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2305"/>
        <w:gridCol w:w="3623"/>
      </w:tblGrid>
      <w:tr w:rsidR="00C65AC4" w:rsidRPr="00C65AC4" w14:paraId="48701D58" w14:textId="77777777">
        <w:trPr>
          <w:trHeight w:hRule="exact" w:val="545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7074605D" w14:textId="77777777" w:rsidR="00224DF4" w:rsidRPr="00C65AC4" w:rsidRDefault="00C65AC4">
            <w:pPr>
              <w:spacing w:before="11"/>
              <w:ind w:left="4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C65AC4">
              <w:rPr>
                <w:rFonts w:asciiTheme="minorHAnsi" w:eastAsia="Palatino Linotype" w:hAnsiTheme="minorHAnsi" w:cstheme="minorHAnsi"/>
                <w:b/>
                <w:sz w:val="22"/>
                <w:szCs w:val="22"/>
              </w:rPr>
              <w:t>Theatre:</w:t>
            </w:r>
          </w:p>
        </w:tc>
        <w:tc>
          <w:tcPr>
            <w:tcW w:w="5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1C785" w14:textId="77777777" w:rsidR="00224DF4" w:rsidRPr="00C65AC4" w:rsidRDefault="00224D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5AC4" w:rsidRPr="00C65AC4" w14:paraId="3D5EF53B" w14:textId="77777777">
        <w:trPr>
          <w:trHeight w:hRule="exact" w:val="715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1022A59E" w14:textId="77777777" w:rsidR="00224DF4" w:rsidRPr="00C65AC4" w:rsidRDefault="00C65AC4">
            <w:pPr>
              <w:spacing w:before="89"/>
              <w:ind w:left="4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C65AC4">
              <w:rPr>
                <w:rFonts w:asciiTheme="minorHAnsi" w:eastAsia="Palatino Linotype" w:hAnsiTheme="minorHAnsi" w:cstheme="minorHAnsi"/>
                <w:sz w:val="22"/>
                <w:szCs w:val="22"/>
              </w:rPr>
              <w:t>The Nativit</w:t>
            </w:r>
            <w:r w:rsidRPr="00C65AC4">
              <w:rPr>
                <w:rFonts w:asciiTheme="minorHAnsi" w:eastAsia="Palatino Linotype" w:hAnsiTheme="minorHAnsi" w:cstheme="minorHAnsi"/>
                <w:spacing w:val="13"/>
                <w:sz w:val="22"/>
                <w:szCs w:val="22"/>
              </w:rPr>
              <w:t>y</w:t>
            </w:r>
            <w:r w:rsidRPr="00C65AC4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 </w:t>
            </w:r>
          </w:p>
          <w:p w14:paraId="1C38606A" w14:textId="77777777" w:rsidR="00224DF4" w:rsidRPr="00C65AC4" w:rsidRDefault="00C65AC4">
            <w:pPr>
              <w:spacing w:line="280" w:lineRule="exact"/>
              <w:ind w:left="4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C65AC4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Hamle</w:t>
            </w:r>
            <w:r w:rsidRPr="00C65AC4">
              <w:rPr>
                <w:rFonts w:asciiTheme="minorHAnsi" w:eastAsia="Palatino Linotype" w:hAnsiTheme="minorHAnsi" w:cstheme="minorHAnsi"/>
                <w:spacing w:val="5"/>
                <w:position w:val="1"/>
                <w:sz w:val="22"/>
                <w:szCs w:val="22"/>
              </w:rPr>
              <w:t>t</w:t>
            </w:r>
            <w:r w:rsidRPr="00C65AC4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 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</w:tcPr>
          <w:p w14:paraId="39D776F5" w14:textId="77777777" w:rsidR="00224DF4" w:rsidRPr="00C65AC4" w:rsidRDefault="00C65AC4">
            <w:pPr>
              <w:spacing w:before="89"/>
              <w:ind w:left="25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C65AC4">
              <w:rPr>
                <w:rFonts w:asciiTheme="minorHAnsi" w:eastAsia="Palatino Linotype" w:hAnsiTheme="minorHAnsi" w:cstheme="minorHAnsi"/>
                <w:sz w:val="22"/>
                <w:szCs w:val="22"/>
              </w:rPr>
              <w:t>Josep</w:t>
            </w:r>
            <w:r w:rsidRPr="00C65AC4">
              <w:rPr>
                <w:rFonts w:asciiTheme="minorHAnsi" w:eastAsia="Palatino Linotype" w:hAnsiTheme="minorHAnsi" w:cstheme="minorHAnsi"/>
                <w:spacing w:val="-1"/>
                <w:sz w:val="22"/>
                <w:szCs w:val="22"/>
              </w:rPr>
              <w:t>h</w:t>
            </w:r>
            <w:r w:rsidRPr="00C65AC4">
              <w:rPr>
                <w:rFonts w:asciiTheme="minorHAnsi" w:eastAsia="Palatino Linotype" w:hAnsiTheme="minorHAnsi" w:cstheme="minorHAnsi"/>
                <w:sz w:val="22"/>
                <w:szCs w:val="22"/>
              </w:rPr>
              <w:t xml:space="preserve"> </w:t>
            </w:r>
          </w:p>
          <w:p w14:paraId="19FB748A" w14:textId="77777777" w:rsidR="00224DF4" w:rsidRPr="00C65AC4" w:rsidRDefault="00C65AC4">
            <w:pPr>
              <w:spacing w:line="280" w:lineRule="exact"/>
              <w:ind w:left="25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C65AC4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Spear Holde</w:t>
            </w:r>
            <w:r w:rsidRPr="00C65AC4">
              <w:rPr>
                <w:rFonts w:asciiTheme="minorHAnsi" w:eastAsia="Palatino Linotype" w:hAnsiTheme="minorHAnsi" w:cstheme="minorHAnsi"/>
                <w:spacing w:val="13"/>
                <w:position w:val="1"/>
                <w:sz w:val="22"/>
                <w:szCs w:val="22"/>
              </w:rPr>
              <w:t>r</w:t>
            </w:r>
            <w:r w:rsidRPr="00C65AC4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 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5EB29C4F" w14:textId="77777777" w:rsidR="00224DF4" w:rsidRPr="00C65AC4" w:rsidRDefault="00C65AC4">
            <w:pPr>
              <w:spacing w:before="89"/>
              <w:ind w:left="56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C65AC4">
              <w:rPr>
                <w:rFonts w:asciiTheme="minorHAnsi" w:eastAsia="Palatino Linotype" w:hAnsiTheme="minorHAnsi" w:cstheme="minorHAnsi"/>
                <w:sz w:val="22"/>
                <w:szCs w:val="22"/>
              </w:rPr>
              <w:t>United Methodist Chu</w:t>
            </w:r>
            <w:r w:rsidRPr="00C65AC4">
              <w:rPr>
                <w:rFonts w:asciiTheme="minorHAnsi" w:eastAsia="Palatino Linotype" w:hAnsiTheme="minorHAnsi" w:cstheme="minorHAnsi"/>
                <w:spacing w:val="-4"/>
                <w:sz w:val="22"/>
                <w:szCs w:val="22"/>
              </w:rPr>
              <w:t>r</w:t>
            </w:r>
            <w:r w:rsidRPr="00C65AC4">
              <w:rPr>
                <w:rFonts w:asciiTheme="minorHAnsi" w:eastAsia="Palatino Linotype" w:hAnsiTheme="minorHAnsi" w:cstheme="minorHAnsi"/>
                <w:sz w:val="22"/>
                <w:szCs w:val="22"/>
              </w:rPr>
              <w:t>ch</w:t>
            </w:r>
          </w:p>
          <w:p w14:paraId="05237C29" w14:textId="77777777" w:rsidR="00224DF4" w:rsidRPr="00C65AC4" w:rsidRDefault="00C65AC4">
            <w:pPr>
              <w:spacing w:line="280" w:lineRule="exact"/>
              <w:ind w:left="56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C65AC4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Springfield</w:t>
            </w:r>
            <w:r w:rsidRPr="00C65AC4">
              <w:rPr>
                <w:rFonts w:asciiTheme="minorHAnsi" w:eastAsia="Palatino Linotype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C65AC4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High School</w:t>
            </w:r>
          </w:p>
        </w:tc>
      </w:tr>
      <w:tr w:rsidR="00C65AC4" w:rsidRPr="00C65AC4" w14:paraId="5F720305" w14:textId="77777777">
        <w:trPr>
          <w:trHeight w:hRule="exact" w:val="370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7EF2A515" w14:textId="77777777" w:rsidR="00224DF4" w:rsidRPr="00C65AC4" w:rsidRDefault="00C65AC4">
            <w:pPr>
              <w:spacing w:line="260" w:lineRule="exact"/>
              <w:ind w:left="4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C65AC4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Little Johnny’s First </w:t>
            </w:r>
            <w:r w:rsidRPr="00C65AC4">
              <w:rPr>
                <w:rFonts w:asciiTheme="minorHAnsi" w:eastAsia="Palatino Linotype" w:hAnsiTheme="minorHAnsi" w:cstheme="minorHAnsi"/>
                <w:spacing w:val="-22"/>
                <w:position w:val="1"/>
                <w:sz w:val="22"/>
                <w:szCs w:val="22"/>
              </w:rPr>
              <w:t>T</w:t>
            </w:r>
            <w:r w:rsidRPr="00C65AC4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oot</w:t>
            </w:r>
            <w:r w:rsidRPr="00C65AC4">
              <w:rPr>
                <w:rFonts w:asciiTheme="minorHAnsi" w:eastAsia="Palatino Linotype" w:hAnsiTheme="minorHAnsi" w:cstheme="minorHAnsi"/>
                <w:spacing w:val="7"/>
                <w:position w:val="1"/>
                <w:sz w:val="22"/>
                <w:szCs w:val="22"/>
              </w:rPr>
              <w:t>h</w:t>
            </w:r>
            <w:r w:rsidRPr="00C65AC4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 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</w:tcPr>
          <w:p w14:paraId="3DB40FDD" w14:textId="77777777" w:rsidR="00224DF4" w:rsidRPr="00C65AC4" w:rsidRDefault="00C65AC4">
            <w:pPr>
              <w:spacing w:line="260" w:lineRule="exact"/>
              <w:ind w:left="255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C65AC4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Little Johnn</w:t>
            </w:r>
            <w:r w:rsidRPr="00C65AC4">
              <w:rPr>
                <w:rFonts w:asciiTheme="minorHAnsi" w:eastAsia="Palatino Linotype" w:hAnsiTheme="minorHAnsi" w:cstheme="minorHAnsi"/>
                <w:spacing w:val="9"/>
                <w:position w:val="1"/>
                <w:sz w:val="22"/>
                <w:szCs w:val="22"/>
              </w:rPr>
              <w:t>y</w:t>
            </w:r>
            <w:r w:rsidRPr="00C65AC4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 xml:space="preserve"> 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3FD1673A" w14:textId="77777777" w:rsidR="00224DF4" w:rsidRPr="00C65AC4" w:rsidRDefault="00C65AC4">
            <w:pPr>
              <w:spacing w:line="260" w:lineRule="exact"/>
              <w:ind w:left="560"/>
              <w:rPr>
                <w:rFonts w:asciiTheme="minorHAnsi" w:eastAsia="Palatino Linotype" w:hAnsiTheme="minorHAnsi" w:cstheme="minorHAnsi"/>
                <w:sz w:val="22"/>
                <w:szCs w:val="22"/>
              </w:rPr>
            </w:pPr>
            <w:r w:rsidRPr="00C65AC4">
              <w:rPr>
                <w:rFonts w:asciiTheme="minorHAnsi" w:eastAsia="Palatino Linotype" w:hAnsiTheme="minorHAnsi" w:cstheme="minorHAnsi"/>
                <w:spacing w:val="-7"/>
                <w:position w:val="1"/>
                <w:sz w:val="22"/>
                <w:szCs w:val="22"/>
              </w:rPr>
              <w:t>Springfiel</w:t>
            </w:r>
            <w:r w:rsidRPr="00C65AC4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d</w:t>
            </w:r>
            <w:r w:rsidRPr="00C65AC4">
              <w:rPr>
                <w:rFonts w:asciiTheme="minorHAnsi" w:eastAsia="Palatino Linotype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C65AC4">
              <w:rPr>
                <w:rFonts w:asciiTheme="minorHAnsi" w:eastAsia="Palatino Linotype" w:hAnsiTheme="minorHAnsi" w:cstheme="minorHAnsi"/>
                <w:spacing w:val="-7"/>
                <w:position w:val="1"/>
                <w:sz w:val="22"/>
                <w:szCs w:val="22"/>
              </w:rPr>
              <w:t>Child</w:t>
            </w:r>
            <w:r w:rsidRPr="00C65AC4">
              <w:rPr>
                <w:rFonts w:asciiTheme="minorHAnsi" w:eastAsia="Palatino Linotype" w:hAnsiTheme="minorHAnsi" w:cstheme="minorHAnsi"/>
                <w:spacing w:val="-11"/>
                <w:position w:val="1"/>
                <w:sz w:val="22"/>
                <w:szCs w:val="22"/>
              </w:rPr>
              <w:t>r</w:t>
            </w:r>
            <w:r w:rsidRPr="00C65AC4">
              <w:rPr>
                <w:rFonts w:asciiTheme="minorHAnsi" w:eastAsia="Palatino Linotype" w:hAnsiTheme="minorHAnsi" w:cstheme="minorHAnsi"/>
                <w:spacing w:val="-7"/>
                <w:position w:val="1"/>
                <w:sz w:val="22"/>
                <w:szCs w:val="22"/>
              </w:rPr>
              <w:t>en’</w:t>
            </w:r>
            <w:r w:rsidRPr="00C65AC4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s</w:t>
            </w:r>
            <w:r w:rsidRPr="00C65AC4">
              <w:rPr>
                <w:rFonts w:asciiTheme="minorHAnsi" w:eastAsia="Palatino Linotype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C65AC4">
              <w:rPr>
                <w:rFonts w:asciiTheme="minorHAnsi" w:eastAsia="Palatino Linotype" w:hAnsiTheme="minorHAnsi" w:cstheme="minorHAnsi"/>
                <w:spacing w:val="-7"/>
                <w:position w:val="1"/>
                <w:sz w:val="22"/>
                <w:szCs w:val="22"/>
              </w:rPr>
              <w:t>Theat</w:t>
            </w:r>
            <w:r w:rsidRPr="00C65AC4">
              <w:rPr>
                <w:rFonts w:asciiTheme="minorHAnsi" w:eastAsia="Palatino Linotype" w:hAnsiTheme="minorHAnsi" w:cstheme="minorHAnsi"/>
                <w:spacing w:val="-11"/>
                <w:position w:val="1"/>
                <w:sz w:val="22"/>
                <w:szCs w:val="22"/>
              </w:rPr>
              <w:t>r</w:t>
            </w:r>
            <w:r w:rsidRPr="00C65AC4">
              <w:rPr>
                <w:rFonts w:asciiTheme="minorHAnsi" w:eastAsia="Palatino Linotype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</w:tbl>
    <w:p w14:paraId="6E6655EE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FB8478" w14:textId="77777777" w:rsidR="00224DF4" w:rsidRPr="00C65AC4" w:rsidRDefault="00C65AC4">
      <w:pPr>
        <w:spacing w:line="340" w:lineRule="exact"/>
        <w:ind w:left="140"/>
        <w:rPr>
          <w:rFonts w:asciiTheme="minorHAnsi" w:eastAsia="Palatino Linotype" w:hAnsiTheme="minorHAnsi" w:cstheme="minorHAnsi"/>
          <w:sz w:val="22"/>
          <w:szCs w:val="22"/>
        </w:rPr>
      </w:pPr>
      <w:r w:rsidRPr="00C65AC4">
        <w:rPr>
          <w:rFonts w:asciiTheme="minorHAnsi" w:eastAsia="Palatino Linotype" w:hAnsiTheme="minorHAnsi" w:cstheme="minorHAnsi"/>
          <w:b/>
          <w:spacing w:val="-31"/>
          <w:sz w:val="22"/>
          <w:szCs w:val="22"/>
        </w:rPr>
        <w:t>T</w:t>
      </w:r>
      <w:r w:rsidRPr="00C65AC4">
        <w:rPr>
          <w:rFonts w:asciiTheme="minorHAnsi" w:eastAsia="Palatino Linotype" w:hAnsiTheme="minorHAnsi" w:cstheme="minorHAnsi"/>
          <w:b/>
          <w:sz w:val="22"/>
          <w:szCs w:val="22"/>
        </w:rPr>
        <w:t>raining:</w:t>
      </w:r>
    </w:p>
    <w:p w14:paraId="5A15D6EB" w14:textId="77777777" w:rsidR="00224DF4" w:rsidRPr="00C65AC4" w:rsidRDefault="00224DF4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12E2E1B8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FA1C59" w14:textId="77777777" w:rsidR="00224DF4" w:rsidRPr="00C65AC4" w:rsidRDefault="00C65AC4">
      <w:pPr>
        <w:spacing w:line="300" w:lineRule="exact"/>
        <w:ind w:left="1866" w:right="1846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C65AC4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Artist Theatre Association</w:t>
      </w:r>
      <w:r w:rsidRPr="00C65AC4">
        <w:rPr>
          <w:rFonts w:asciiTheme="minorHAnsi" w:eastAsia="Palatino Linotype" w:hAnsiTheme="minorHAnsi" w:cstheme="minorHAnsi"/>
          <w:b/>
          <w:spacing w:val="-13"/>
          <w:position w:val="1"/>
          <w:sz w:val="22"/>
          <w:szCs w:val="22"/>
        </w:rPr>
        <w:t>’</w:t>
      </w:r>
      <w:r w:rsidRPr="00C65AC4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s Summer Intensive ’09</w:t>
      </w:r>
    </w:p>
    <w:p w14:paraId="2A1E4745" w14:textId="77777777" w:rsidR="00224DF4" w:rsidRPr="00C65AC4" w:rsidRDefault="00C65AC4">
      <w:pPr>
        <w:spacing w:line="280" w:lineRule="exact"/>
        <w:ind w:left="3770" w:right="3750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C65AC4">
        <w:rPr>
          <w:rFonts w:asciiTheme="minorHAnsi" w:eastAsia="Palatino Linotype" w:hAnsiTheme="minorHAnsi" w:cstheme="minorHAnsi"/>
          <w:position w:val="1"/>
          <w:sz w:val="22"/>
          <w:szCs w:val="22"/>
        </w:rPr>
        <w:t>Springfield,</w:t>
      </w:r>
      <w:r w:rsidRPr="00C65AC4">
        <w:rPr>
          <w:rFonts w:asciiTheme="minorHAnsi" w:eastAsia="Palatino Linotype" w:hAnsiTheme="minorHAnsi" w:cstheme="minorHAnsi"/>
          <w:spacing w:val="-12"/>
          <w:position w:val="1"/>
          <w:sz w:val="22"/>
          <w:szCs w:val="22"/>
        </w:rPr>
        <w:t xml:space="preserve"> </w:t>
      </w:r>
      <w:r w:rsidRPr="00C65AC4">
        <w:rPr>
          <w:rFonts w:asciiTheme="minorHAnsi" w:eastAsia="Palatino Linotype" w:hAnsiTheme="minorHAnsi" w:cstheme="minorHAnsi"/>
          <w:position w:val="1"/>
          <w:sz w:val="22"/>
          <w:szCs w:val="22"/>
        </w:rPr>
        <w:t>NY</w:t>
      </w:r>
    </w:p>
    <w:p w14:paraId="66A0D9BC" w14:textId="77777777" w:rsidR="00224DF4" w:rsidRPr="00C65AC4" w:rsidRDefault="00224DF4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3CDFFED" w14:textId="77777777" w:rsidR="00224DF4" w:rsidRPr="00C65AC4" w:rsidRDefault="00C65AC4">
      <w:pPr>
        <w:ind w:left="2396" w:right="2376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C65AC4">
        <w:rPr>
          <w:rFonts w:asciiTheme="minorHAnsi" w:eastAsia="Palatino Linotype" w:hAnsiTheme="minorHAnsi" w:cstheme="minorHAnsi"/>
          <w:b/>
          <w:sz w:val="22"/>
          <w:szCs w:val="22"/>
        </w:rPr>
        <w:t xml:space="preserve">Intro to Acting, </w:t>
      </w:r>
      <w:r w:rsidRPr="00C65AC4">
        <w:rPr>
          <w:rFonts w:asciiTheme="minorHAnsi" w:eastAsia="Palatino Linotype" w:hAnsiTheme="minorHAnsi" w:cstheme="minorHAnsi"/>
          <w:b/>
          <w:w w:val="97"/>
          <w:sz w:val="22"/>
          <w:szCs w:val="22"/>
        </w:rPr>
        <w:t>Springfield</w:t>
      </w:r>
      <w:r w:rsidRPr="00C65AC4">
        <w:rPr>
          <w:rFonts w:asciiTheme="minorHAnsi" w:eastAsia="Palatino Linotype" w:hAnsiTheme="minorHAnsi" w:cstheme="minorHAnsi"/>
          <w:b/>
          <w:spacing w:val="2"/>
          <w:w w:val="97"/>
          <w:sz w:val="22"/>
          <w:szCs w:val="22"/>
        </w:rPr>
        <w:t xml:space="preserve"> </w:t>
      </w:r>
      <w:r w:rsidRPr="00C65AC4">
        <w:rPr>
          <w:rFonts w:asciiTheme="minorHAnsi" w:eastAsia="Palatino Linotype" w:hAnsiTheme="minorHAnsi" w:cstheme="minorHAnsi"/>
          <w:b/>
          <w:sz w:val="22"/>
          <w:szCs w:val="22"/>
        </w:rPr>
        <w:t>High School</w:t>
      </w:r>
    </w:p>
    <w:p w14:paraId="00C9DB79" w14:textId="4CF78757" w:rsidR="00224DF4" w:rsidRPr="00C65AC4" w:rsidRDefault="00C65AC4" w:rsidP="00C65AC4">
      <w:pPr>
        <w:spacing w:line="300" w:lineRule="exact"/>
        <w:ind w:left="3770" w:right="3750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C65AC4">
        <w:rPr>
          <w:rFonts w:asciiTheme="minorHAnsi" w:eastAsia="Palatino Linotype" w:hAnsiTheme="minorHAnsi" w:cstheme="minorHAnsi"/>
          <w:position w:val="1"/>
          <w:sz w:val="22"/>
          <w:szCs w:val="22"/>
        </w:rPr>
        <w:t>Springfield,</w:t>
      </w:r>
      <w:r w:rsidRPr="00C65AC4">
        <w:rPr>
          <w:rFonts w:asciiTheme="minorHAnsi" w:eastAsia="Palatino Linotype" w:hAnsiTheme="minorHAnsi" w:cstheme="minorHAnsi"/>
          <w:spacing w:val="-12"/>
          <w:position w:val="1"/>
          <w:sz w:val="22"/>
          <w:szCs w:val="22"/>
        </w:rPr>
        <w:t xml:space="preserve"> </w:t>
      </w:r>
      <w:r w:rsidRPr="00C65AC4">
        <w:rPr>
          <w:rFonts w:asciiTheme="minorHAnsi" w:eastAsia="Palatino Linotype" w:hAnsiTheme="minorHAnsi" w:cstheme="minorHAnsi"/>
          <w:position w:val="1"/>
          <w:sz w:val="22"/>
          <w:szCs w:val="22"/>
        </w:rPr>
        <w:t>NY</w:t>
      </w:r>
    </w:p>
    <w:p w14:paraId="5AF56A80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039D86" w14:textId="77777777" w:rsidR="00224DF4" w:rsidRPr="00C65AC4" w:rsidRDefault="00224DF4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69BEE7A2" w14:textId="44174D26" w:rsidR="00224DF4" w:rsidRPr="00C65AC4" w:rsidRDefault="00C65AC4" w:rsidP="00C65AC4">
      <w:pPr>
        <w:rPr>
          <w:rFonts w:asciiTheme="minorHAnsi" w:eastAsia="Palatino Linotype" w:hAnsiTheme="minorHAnsi" w:cstheme="minorHAnsi"/>
          <w:sz w:val="22"/>
          <w:szCs w:val="22"/>
        </w:rPr>
      </w:pPr>
      <w:r w:rsidRPr="00C65AC4">
        <w:rPr>
          <w:rFonts w:asciiTheme="minorHAnsi" w:eastAsia="Palatino Linotype" w:hAnsiTheme="minorHAnsi" w:cstheme="minorHAnsi"/>
          <w:b/>
          <w:sz w:val="22"/>
          <w:szCs w:val="22"/>
        </w:rPr>
        <w:t>Special Skills:</w:t>
      </w:r>
    </w:p>
    <w:p w14:paraId="5BC91667" w14:textId="77777777" w:rsidR="00224DF4" w:rsidRPr="00C65AC4" w:rsidRDefault="00224DF4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C6D647B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B48E37" w14:textId="77777777" w:rsidR="00224DF4" w:rsidRPr="00C65AC4" w:rsidRDefault="00C65AC4">
      <w:pPr>
        <w:ind w:left="1119" w:right="1099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C65AC4">
        <w:rPr>
          <w:rFonts w:asciiTheme="minorHAnsi" w:eastAsia="Palatino Linotype" w:hAnsiTheme="minorHAnsi" w:cstheme="minorHAnsi"/>
          <w:sz w:val="22"/>
          <w:szCs w:val="22"/>
        </w:rPr>
        <w:t>Beginner Guita</w:t>
      </w:r>
      <w:r w:rsidRPr="00C65AC4">
        <w:rPr>
          <w:rFonts w:asciiTheme="minorHAnsi" w:eastAsia="Palatino Linotype" w:hAnsiTheme="minorHAnsi" w:cstheme="minorHAnsi"/>
          <w:spacing w:val="-18"/>
          <w:sz w:val="22"/>
          <w:szCs w:val="22"/>
        </w:rPr>
        <w:t>r</w:t>
      </w:r>
      <w:r w:rsidRPr="00C65AC4">
        <w:rPr>
          <w:rFonts w:asciiTheme="minorHAnsi" w:eastAsia="Palatino Linotype" w:hAnsiTheme="minorHAnsi" w:cstheme="minorHAnsi"/>
          <w:sz w:val="22"/>
          <w:szCs w:val="22"/>
        </w:rPr>
        <w:t>, Intermediate Spanish, Drive</w:t>
      </w:r>
      <w:r w:rsidRPr="00C65AC4">
        <w:rPr>
          <w:rFonts w:asciiTheme="minorHAnsi" w:eastAsia="Palatino Linotype" w:hAnsiTheme="minorHAnsi" w:cstheme="minorHAnsi"/>
          <w:spacing w:val="18"/>
          <w:sz w:val="22"/>
          <w:szCs w:val="22"/>
        </w:rPr>
        <w:t>r</w:t>
      </w:r>
      <w:r w:rsidRPr="00C65AC4">
        <w:rPr>
          <w:rFonts w:asciiTheme="minorHAnsi" w:eastAsia="Palatino Linotype" w:hAnsiTheme="minorHAnsi" w:cstheme="minorHAnsi"/>
          <w:sz w:val="22"/>
          <w:szCs w:val="22"/>
        </w:rPr>
        <w:t>’s License, Passport</w:t>
      </w:r>
    </w:p>
    <w:p w14:paraId="78C08B0D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A35EF9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7F23A3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87125C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D82DB5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5E743C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9E08D3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C55733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AF237C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F10B5D" w14:textId="77777777" w:rsidR="00224DF4" w:rsidRPr="00C65AC4" w:rsidRDefault="00224DF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4DB4EB" w14:textId="77777777" w:rsidR="00224DF4" w:rsidRPr="00C65AC4" w:rsidRDefault="00224DF4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A2275CF" w14:textId="77777777" w:rsidR="00224DF4" w:rsidRPr="00C65AC4" w:rsidRDefault="00C65AC4">
      <w:pPr>
        <w:ind w:right="120"/>
        <w:jc w:val="right"/>
        <w:rPr>
          <w:rFonts w:asciiTheme="minorHAnsi" w:eastAsia="Georgia" w:hAnsiTheme="minorHAnsi" w:cstheme="minorHAnsi"/>
          <w:sz w:val="22"/>
          <w:szCs w:val="22"/>
        </w:rPr>
      </w:pPr>
      <w:r w:rsidRPr="00C65AC4">
        <w:rPr>
          <w:rFonts w:asciiTheme="minorHAnsi" w:eastAsia="Georgia" w:hAnsiTheme="minorHAnsi" w:cstheme="minorHAnsi"/>
          <w:sz w:val="22"/>
          <w:szCs w:val="22"/>
          <w:u w:val="single" w:color="000099"/>
        </w:rPr>
        <w:t>ace-your-audition.com</w:t>
      </w:r>
    </w:p>
    <w:sectPr w:rsidR="00224DF4" w:rsidRPr="00C65AC4">
      <w:type w:val="continuous"/>
      <w:pgSz w:w="12240" w:h="15840"/>
      <w:pgMar w:top="1480" w:right="150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313C8C"/>
    <w:multiLevelType w:val="multilevel"/>
    <w:tmpl w:val="F3D60C7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DF4"/>
    <w:rsid w:val="00224DF4"/>
    <w:rsid w:val="00C6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C3740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o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2021-05-19T13:42:00Z</dcterms:created>
  <dcterms:modified xsi:type="dcterms:W3CDTF">2021-05-19T13:45:00Z</dcterms:modified>
</cp:coreProperties>
</file>